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FBBED" w14:textId="77777777" w:rsidR="006805C8" w:rsidRPr="002519A0" w:rsidRDefault="002519A0" w:rsidP="002519A0">
      <w:pPr>
        <w:spacing w:line="360" w:lineRule="exact"/>
        <w:ind w:right="3262"/>
        <w:rPr>
          <w:rFonts w:asciiTheme="majorHAnsi" w:eastAsia="Calibri" w:hAnsiTheme="majorHAnsi" w:cs="Calibri"/>
          <w:sz w:val="28"/>
          <w:szCs w:val="28"/>
        </w:rPr>
      </w:pPr>
      <w:r w:rsidRPr="002519A0">
        <w:rPr>
          <w:rFonts w:asciiTheme="majorHAnsi" w:eastAsia="Calibri" w:hAnsiTheme="majorHAnsi" w:cs="Calibri"/>
          <w:b/>
          <w:sz w:val="28"/>
          <w:szCs w:val="28"/>
        </w:rPr>
        <w:t>CURRICUL</w:t>
      </w:r>
      <w:r w:rsidRPr="002519A0">
        <w:rPr>
          <w:rFonts w:asciiTheme="majorHAnsi" w:eastAsia="Calibri" w:hAnsiTheme="majorHAnsi" w:cs="Calibri"/>
          <w:b/>
          <w:spacing w:val="2"/>
          <w:sz w:val="28"/>
          <w:szCs w:val="28"/>
        </w:rPr>
        <w:t>U</w:t>
      </w:r>
      <w:r w:rsidRPr="002519A0">
        <w:rPr>
          <w:rFonts w:asciiTheme="majorHAnsi" w:eastAsia="Calibri" w:hAnsiTheme="majorHAnsi" w:cs="Calibri"/>
          <w:b/>
          <w:sz w:val="28"/>
          <w:szCs w:val="28"/>
        </w:rPr>
        <w:t>M</w:t>
      </w:r>
      <w:r w:rsidRPr="002519A0">
        <w:rPr>
          <w:rFonts w:asciiTheme="majorHAnsi" w:eastAsia="Calibri" w:hAnsiTheme="majorHAnsi" w:cs="Calibri"/>
          <w:b/>
          <w:spacing w:val="-2"/>
          <w:sz w:val="28"/>
          <w:szCs w:val="28"/>
        </w:rPr>
        <w:t xml:space="preserve"> </w:t>
      </w:r>
      <w:r w:rsidRPr="002519A0">
        <w:rPr>
          <w:rFonts w:asciiTheme="majorHAnsi" w:eastAsia="Calibri" w:hAnsiTheme="majorHAnsi" w:cs="Calibri"/>
          <w:b/>
          <w:sz w:val="28"/>
          <w:szCs w:val="28"/>
        </w:rPr>
        <w:t>V</w:t>
      </w:r>
      <w:r w:rsidRPr="002519A0">
        <w:rPr>
          <w:rFonts w:asciiTheme="majorHAnsi" w:eastAsia="Calibri" w:hAnsiTheme="majorHAnsi" w:cs="Calibri"/>
          <w:b/>
          <w:spacing w:val="-1"/>
          <w:sz w:val="28"/>
          <w:szCs w:val="28"/>
        </w:rPr>
        <w:t>I</w:t>
      </w:r>
      <w:r w:rsidRPr="002519A0">
        <w:rPr>
          <w:rFonts w:asciiTheme="majorHAnsi" w:eastAsia="Calibri" w:hAnsiTheme="majorHAnsi" w:cs="Calibri"/>
          <w:b/>
          <w:sz w:val="28"/>
          <w:szCs w:val="28"/>
        </w:rPr>
        <w:t>TAE</w:t>
      </w:r>
    </w:p>
    <w:p w14:paraId="04B95987" w14:textId="77777777" w:rsidR="006805C8" w:rsidRPr="002519A0" w:rsidRDefault="006805C8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55AC4F22" w14:textId="75008BBF" w:rsidR="006805C8" w:rsidRPr="002519A0" w:rsidRDefault="002519A0">
      <w:pPr>
        <w:spacing w:before="11"/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b/>
          <w:sz w:val="22"/>
          <w:szCs w:val="22"/>
        </w:rPr>
        <w:t xml:space="preserve">Name:             </w:t>
      </w:r>
      <w:r w:rsidRPr="002519A0">
        <w:rPr>
          <w:rFonts w:asciiTheme="majorHAnsi" w:eastAsia="Calibri" w:hAnsiTheme="majorHAnsi" w:cs="Calibri"/>
          <w:b/>
          <w:spacing w:val="38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Billy Christian</w:t>
      </w:r>
    </w:p>
    <w:p w14:paraId="4E64A2F1" w14:textId="77777777" w:rsidR="006805C8" w:rsidRPr="002519A0" w:rsidRDefault="006805C8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05CBDE5B" w14:textId="77777777" w:rsidR="006805C8" w:rsidRPr="002519A0" w:rsidRDefault="002519A0">
      <w:pPr>
        <w:spacing w:line="243" w:lineRule="auto"/>
        <w:ind w:left="1500" w:right="6248" w:hanging="14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>ddre</w:t>
      </w:r>
      <w:r w:rsidRPr="002519A0">
        <w:rPr>
          <w:rFonts w:asciiTheme="majorHAnsi" w:eastAsia="Calibri" w:hAnsiTheme="majorHAnsi" w:cs="Calibri"/>
          <w:b/>
          <w:spacing w:val="-1"/>
          <w:sz w:val="22"/>
          <w:szCs w:val="22"/>
        </w:rPr>
        <w:t>ss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 xml:space="preserve">:         </w:t>
      </w:r>
      <w:r w:rsidRPr="002519A0">
        <w:rPr>
          <w:rFonts w:asciiTheme="majorHAnsi" w:eastAsia="Calibri" w:hAnsiTheme="majorHAnsi" w:cs="Calibri"/>
          <w:b/>
          <w:spacing w:val="4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Bris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ol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 xml:space="preserve">Road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Howi</w:t>
      </w:r>
      <w:r w:rsidRPr="002519A0">
        <w:rPr>
          <w:rFonts w:asciiTheme="majorHAnsi" w:eastAsia="Calibri" w:hAnsiTheme="majorHAnsi" w:cs="Calibri"/>
          <w:spacing w:val="-2"/>
          <w:w w:val="10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 xml:space="preserve">k 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AN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 xml:space="preserve">KAU </w:t>
      </w:r>
      <w:r w:rsidRPr="002519A0">
        <w:rPr>
          <w:rFonts w:asciiTheme="majorHAnsi" w:eastAsia="Calibri" w:hAnsiTheme="majorHAnsi" w:cs="Calibri"/>
          <w:sz w:val="22"/>
          <w:szCs w:val="22"/>
        </w:rPr>
        <w:t>Auc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nd</w:t>
      </w:r>
      <w:r w:rsidRPr="002519A0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21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4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5</w:t>
      </w:r>
    </w:p>
    <w:p w14:paraId="791E04A0" w14:textId="77777777" w:rsidR="006805C8" w:rsidRPr="002519A0" w:rsidRDefault="006805C8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0FA4577A" w14:textId="32EE82BE" w:rsidR="006805C8" w:rsidRPr="002519A0" w:rsidRDefault="002519A0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b/>
          <w:spacing w:val="-1"/>
          <w:sz w:val="22"/>
          <w:szCs w:val="22"/>
        </w:rPr>
        <w:t>Em</w:t>
      </w:r>
      <w:r w:rsidRPr="002519A0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b/>
          <w:spacing w:val="-1"/>
          <w:sz w:val="22"/>
          <w:szCs w:val="22"/>
        </w:rPr>
        <w:t>il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 xml:space="preserve">:              </w:t>
      </w:r>
      <w:r w:rsidRPr="002519A0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hyperlink r:id="rId5" w:history="1">
        <w:r w:rsidRPr="00E26698">
          <w:rPr>
            <w:rStyle w:val="Hyperlink"/>
            <w:rFonts w:asciiTheme="majorHAnsi" w:eastAsia="Calibri" w:hAnsiTheme="majorHAnsi" w:cs="Calibri"/>
            <w:i/>
            <w:w w:val="101"/>
            <w:sz w:val="22"/>
            <w:szCs w:val="22"/>
          </w:rPr>
          <w:t>christian@gmail.com</w:t>
        </w:r>
      </w:hyperlink>
    </w:p>
    <w:p w14:paraId="2EBCA5C8" w14:textId="77777777" w:rsidR="006805C8" w:rsidRPr="002519A0" w:rsidRDefault="002519A0">
      <w:pPr>
        <w:spacing w:before="5"/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b/>
          <w:sz w:val="22"/>
          <w:szCs w:val="22"/>
        </w:rPr>
        <w:t xml:space="preserve">Mobile:           </w:t>
      </w:r>
      <w:r w:rsidRPr="002519A0">
        <w:rPr>
          <w:rFonts w:asciiTheme="majorHAnsi" w:eastAsia="Calibri" w:hAnsiTheme="majorHAnsi" w:cs="Calibri"/>
          <w:b/>
          <w:spacing w:val="3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2519A0">
        <w:rPr>
          <w:rFonts w:asciiTheme="majorHAnsi" w:eastAsia="Calibri" w:hAnsiTheme="majorHAnsi" w:cs="Calibri"/>
          <w:sz w:val="22"/>
          <w:szCs w:val="22"/>
        </w:rPr>
        <w:t>1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01</w:t>
      </w:r>
      <w:r w:rsidRPr="002519A0">
        <w:rPr>
          <w:rFonts w:asciiTheme="majorHAnsi" w:eastAsia="Calibri" w:hAnsiTheme="majorHAnsi" w:cs="Calibri"/>
          <w:sz w:val="22"/>
          <w:szCs w:val="22"/>
        </w:rPr>
        <w:t>2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34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5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6</w:t>
      </w:r>
    </w:p>
    <w:p w14:paraId="1630C7EB" w14:textId="77777777" w:rsidR="006805C8" w:rsidRPr="002519A0" w:rsidRDefault="002519A0">
      <w:pPr>
        <w:spacing w:before="3"/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b/>
          <w:sz w:val="22"/>
          <w:szCs w:val="22"/>
        </w:rPr>
        <w:t>Da</w:t>
      </w:r>
      <w:r w:rsidRPr="002519A0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b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>Birt</w:t>
      </w:r>
      <w:r w:rsidRPr="002519A0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sz w:val="22"/>
          <w:szCs w:val="22"/>
        </w:rPr>
        <w:t>:</w:t>
      </w:r>
      <w:r w:rsidRPr="002519A0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2519A0">
        <w:rPr>
          <w:rFonts w:asciiTheme="majorHAnsi" w:eastAsia="Calibri" w:hAnsiTheme="majorHAnsi" w:cs="Calibri"/>
          <w:sz w:val="22"/>
          <w:szCs w:val="22"/>
        </w:rPr>
        <w:t>6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No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1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9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91</w:t>
      </w:r>
    </w:p>
    <w:p w14:paraId="6872492D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6E3624" w14:textId="77777777" w:rsidR="006805C8" w:rsidRPr="002519A0" w:rsidRDefault="006805C8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361FC10B" w14:textId="77777777" w:rsidR="006805C8" w:rsidRPr="002519A0" w:rsidRDefault="002519A0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Ob</w:t>
      </w:r>
      <w:r w:rsidRPr="002519A0">
        <w:rPr>
          <w:rFonts w:asciiTheme="majorHAnsi" w:eastAsia="Calibri" w:hAnsiTheme="majorHAnsi" w:cs="Calibri"/>
          <w:b/>
          <w:spacing w:val="-2"/>
          <w:w w:val="101"/>
          <w:sz w:val="22"/>
          <w:szCs w:val="22"/>
        </w:rPr>
        <w:t>j</w:t>
      </w: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b/>
          <w:spacing w:val="-2"/>
          <w:w w:val="10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tiv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:</w:t>
      </w:r>
    </w:p>
    <w:p w14:paraId="7B3DA526" w14:textId="77777777" w:rsidR="006805C8" w:rsidRPr="002519A0" w:rsidRDefault="006805C8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06F5A110" w14:textId="77777777" w:rsidR="006805C8" w:rsidRPr="002519A0" w:rsidRDefault="002519A0">
      <w:pPr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am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eking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par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‐</w:t>
      </w:r>
      <w:r w:rsidRPr="002519A0">
        <w:rPr>
          <w:rFonts w:asciiTheme="majorHAnsi" w:eastAsia="Calibri" w:hAnsiTheme="majorHAnsi" w:cs="Calibri"/>
          <w:sz w:val="22"/>
          <w:szCs w:val="22"/>
        </w:rPr>
        <w:t>time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b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to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my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ivers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z w:val="22"/>
          <w:szCs w:val="22"/>
        </w:rPr>
        <w:t>ty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duri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li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s.</w:t>
      </w:r>
    </w:p>
    <w:p w14:paraId="183098D7" w14:textId="77777777" w:rsidR="006805C8" w:rsidRPr="002519A0" w:rsidRDefault="002519A0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am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able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to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wo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to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16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hou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w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ek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dur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tim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.</w:t>
      </w:r>
    </w:p>
    <w:p w14:paraId="1B642229" w14:textId="77777777" w:rsidR="006805C8" w:rsidRPr="002519A0" w:rsidRDefault="002519A0">
      <w:pPr>
        <w:tabs>
          <w:tab w:val="left" w:pos="780"/>
        </w:tabs>
        <w:spacing w:before="10" w:line="243" w:lineRule="auto"/>
        <w:ind w:left="800" w:right="74" w:hanging="35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2519A0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2519A0">
        <w:rPr>
          <w:rFonts w:asciiTheme="majorHAnsi" w:eastAsia="Calibri" w:hAnsiTheme="majorHAnsi" w:cs="Calibri"/>
          <w:sz w:val="22"/>
          <w:szCs w:val="22"/>
        </w:rPr>
        <w:t>Av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z w:val="22"/>
          <w:szCs w:val="22"/>
        </w:rPr>
        <w:t>able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wo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Mon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oo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s,</w:t>
      </w:r>
      <w:r w:rsidRPr="002519A0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Friday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aft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oo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2519A0">
        <w:rPr>
          <w:rFonts w:asciiTheme="majorHAnsi" w:eastAsia="Calibri" w:hAnsiTheme="majorHAnsi" w:cs="Calibri"/>
          <w:sz w:val="22"/>
          <w:szCs w:val="22"/>
        </w:rPr>
        <w:t>or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 xml:space="preserve">gs 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one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day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dur</w:t>
      </w:r>
      <w:r w:rsidRPr="002519A0">
        <w:rPr>
          <w:rFonts w:asciiTheme="majorHAnsi" w:eastAsia="Calibri" w:hAnsiTheme="majorHAnsi" w:cs="Calibri"/>
          <w:spacing w:val="-2"/>
          <w:w w:val="10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 xml:space="preserve">g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wee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‐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or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Su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ay.</w:t>
      </w:r>
    </w:p>
    <w:p w14:paraId="6B7F3F41" w14:textId="77777777" w:rsidR="006805C8" w:rsidRPr="002519A0" w:rsidRDefault="002519A0">
      <w:pPr>
        <w:spacing w:before="8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wo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z w:val="22"/>
          <w:szCs w:val="22"/>
        </w:rPr>
        <w:t>ld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love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become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part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Bike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Shop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team!</w:t>
      </w:r>
    </w:p>
    <w:p w14:paraId="0BAAA1F1" w14:textId="77777777" w:rsidR="006805C8" w:rsidRPr="002519A0" w:rsidRDefault="006805C8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2C1361CF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9C1212" w14:textId="77777777" w:rsidR="006805C8" w:rsidRPr="002519A0" w:rsidRDefault="002519A0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b/>
          <w:sz w:val="22"/>
          <w:szCs w:val="22"/>
        </w:rPr>
        <w:t>Skil</w:t>
      </w:r>
      <w:r w:rsidRPr="002519A0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Ab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lit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b/>
          <w:spacing w:val="-2"/>
          <w:w w:val="10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:</w:t>
      </w:r>
    </w:p>
    <w:p w14:paraId="446E2E81" w14:textId="77777777" w:rsidR="006805C8" w:rsidRPr="002519A0" w:rsidRDefault="006805C8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51FAEF57" w14:textId="77777777" w:rsidR="006805C8" w:rsidRPr="002519A0" w:rsidRDefault="002519A0">
      <w:pPr>
        <w:tabs>
          <w:tab w:val="left" w:pos="780"/>
        </w:tabs>
        <w:spacing w:before="25" w:line="244" w:lineRule="auto"/>
        <w:ind w:left="800" w:right="584" w:hanging="35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2519A0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rience</w:t>
      </w:r>
      <w:r w:rsidRPr="002519A0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in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ret</w:t>
      </w:r>
      <w:r w:rsidRPr="002519A0">
        <w:rPr>
          <w:rFonts w:asciiTheme="majorHAnsi" w:eastAsia="Calibri" w:hAnsiTheme="majorHAnsi" w:cs="Calibri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custo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rvi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wo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par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‐</w:t>
      </w:r>
      <w:r w:rsidRPr="002519A0">
        <w:rPr>
          <w:rFonts w:asciiTheme="majorHAnsi" w:eastAsia="Calibri" w:hAnsiTheme="majorHAnsi" w:cs="Calibri"/>
          <w:sz w:val="22"/>
          <w:szCs w:val="22"/>
        </w:rPr>
        <w:t>time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time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hol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z w:val="22"/>
          <w:szCs w:val="22"/>
        </w:rPr>
        <w:t>days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 xml:space="preserve">wo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dif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retail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stor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s.</w:t>
      </w:r>
    </w:p>
    <w:p w14:paraId="22BCCCB3" w14:textId="77777777" w:rsidR="006805C8" w:rsidRPr="002519A0" w:rsidRDefault="002519A0">
      <w:pPr>
        <w:spacing w:before="5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Outgo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z w:val="22"/>
          <w:szCs w:val="22"/>
        </w:rPr>
        <w:t>ng,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fr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ndly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lity,</w:t>
      </w:r>
      <w:r w:rsidRPr="002519A0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con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ling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with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om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rs.</w:t>
      </w:r>
    </w:p>
    <w:p w14:paraId="4005BEAD" w14:textId="77777777" w:rsidR="006805C8" w:rsidRPr="002519A0" w:rsidRDefault="002519A0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mputer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lit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rate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‐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z w:val="22"/>
          <w:szCs w:val="22"/>
        </w:rPr>
        <w:t>ofic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nt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in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using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z w:val="22"/>
          <w:szCs w:val="22"/>
        </w:rPr>
        <w:t>,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l,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werPo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t,</w:t>
      </w:r>
      <w:r w:rsidRPr="002519A0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some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ta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entry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exper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ence.</w:t>
      </w:r>
    </w:p>
    <w:p w14:paraId="3770CFE9" w14:textId="77777777" w:rsidR="006805C8" w:rsidRPr="002519A0" w:rsidRDefault="002519A0">
      <w:pPr>
        <w:spacing w:before="5"/>
        <w:ind w:left="8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Basic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z w:val="22"/>
          <w:szCs w:val="22"/>
        </w:rPr>
        <w:t>ls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Ad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Ph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oshop</w:t>
      </w:r>
      <w:r w:rsidRPr="002519A0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Illustr</w:t>
      </w:r>
      <w:r w:rsidRPr="002519A0">
        <w:rPr>
          <w:rFonts w:asciiTheme="majorHAnsi" w:eastAsia="Calibri" w:hAnsiTheme="majorHAnsi" w:cs="Calibri"/>
          <w:spacing w:val="-2"/>
          <w:w w:val="10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r.</w:t>
      </w:r>
    </w:p>
    <w:p w14:paraId="7DE4E80B" w14:textId="77777777" w:rsidR="006805C8" w:rsidRPr="002519A0" w:rsidRDefault="002519A0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V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ry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go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z w:val="22"/>
          <w:szCs w:val="22"/>
        </w:rPr>
        <w:t>ath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ical</w:t>
      </w:r>
      <w:r w:rsidRPr="002519A0">
        <w:rPr>
          <w:rFonts w:asciiTheme="majorHAnsi" w:eastAsia="Calibri" w:hAnsiTheme="majorHAnsi" w:cs="Calibri"/>
          <w:spacing w:val="1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nu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ric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ills.</w:t>
      </w:r>
    </w:p>
    <w:p w14:paraId="51A6FC5C" w14:textId="77777777" w:rsidR="006805C8" w:rsidRPr="002519A0" w:rsidRDefault="002519A0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 xml:space="preserve">NZ 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Driver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Lice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z w:val="22"/>
          <w:szCs w:val="22"/>
        </w:rPr>
        <w:t>e: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ric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d</w:t>
      </w:r>
    </w:p>
    <w:p w14:paraId="0E2C33C3" w14:textId="77777777" w:rsidR="006805C8" w:rsidRPr="002519A0" w:rsidRDefault="002519A0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rience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z w:val="22"/>
          <w:szCs w:val="22"/>
        </w:rPr>
        <w:t>ling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money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incl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s,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cr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z w:val="22"/>
          <w:szCs w:val="22"/>
        </w:rPr>
        <w:t>it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card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tr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ction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sz w:val="22"/>
          <w:szCs w:val="22"/>
        </w:rPr>
        <w:t>ing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p.</w:t>
      </w:r>
    </w:p>
    <w:p w14:paraId="50CA6740" w14:textId="77777777" w:rsidR="006805C8" w:rsidRPr="002519A0" w:rsidRDefault="002519A0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Atte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ti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to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deta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l.</w:t>
      </w:r>
    </w:p>
    <w:p w14:paraId="7FE7F0EA" w14:textId="77777777" w:rsidR="006805C8" w:rsidRPr="002519A0" w:rsidRDefault="002519A0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sz w:val="22"/>
          <w:szCs w:val="22"/>
        </w:rPr>
        <w:t>ill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in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making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cof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z w:val="22"/>
          <w:szCs w:val="22"/>
        </w:rPr>
        <w:t>ee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–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tr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xp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er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b</w:t>
      </w:r>
      <w:r w:rsidRPr="002519A0">
        <w:rPr>
          <w:rFonts w:asciiTheme="majorHAnsi" w:eastAsia="Calibri" w:hAnsiTheme="majorHAnsi" w:cs="Calibri"/>
          <w:spacing w:val="-2"/>
          <w:w w:val="10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rist</w:t>
      </w:r>
      <w:r w:rsidRPr="002519A0">
        <w:rPr>
          <w:rFonts w:asciiTheme="majorHAnsi" w:eastAsia="Calibri" w:hAnsiTheme="majorHAnsi" w:cs="Calibri"/>
          <w:spacing w:val="-2"/>
          <w:w w:val="10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.</w:t>
      </w:r>
    </w:p>
    <w:p w14:paraId="00124C14" w14:textId="77777777" w:rsidR="006805C8" w:rsidRPr="002519A0" w:rsidRDefault="002519A0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Creative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ctica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.</w:t>
      </w:r>
    </w:p>
    <w:p w14:paraId="58FD5389" w14:textId="77777777" w:rsidR="006805C8" w:rsidRPr="002519A0" w:rsidRDefault="002519A0">
      <w:pPr>
        <w:spacing w:before="11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Responsib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z w:val="22"/>
          <w:szCs w:val="22"/>
        </w:rPr>
        <w:t>e,</w:t>
      </w:r>
      <w:r w:rsidRPr="002519A0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honest,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adap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ll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ent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d.</w:t>
      </w:r>
    </w:p>
    <w:p w14:paraId="097A986C" w14:textId="77777777" w:rsidR="006805C8" w:rsidRPr="002519A0" w:rsidRDefault="002519A0">
      <w:pPr>
        <w:spacing w:before="8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tu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sec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ar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university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uden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.</w:t>
      </w:r>
    </w:p>
    <w:p w14:paraId="3F362CB1" w14:textId="77777777" w:rsidR="006805C8" w:rsidRPr="002519A0" w:rsidRDefault="006805C8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1C5D6AC1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D52988" w14:textId="77777777" w:rsidR="006805C8" w:rsidRPr="002519A0" w:rsidRDefault="002519A0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Educ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ion:</w:t>
      </w:r>
    </w:p>
    <w:p w14:paraId="7AA721D1" w14:textId="77777777" w:rsidR="006805C8" w:rsidRPr="002519A0" w:rsidRDefault="006805C8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78C93FD7" w14:textId="77777777" w:rsidR="006805C8" w:rsidRPr="002519A0" w:rsidRDefault="002519A0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Uni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rsity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Au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sz w:val="22"/>
          <w:szCs w:val="22"/>
        </w:rPr>
        <w:t>land</w:t>
      </w:r>
      <w:r w:rsidRPr="002519A0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</w:t>
      </w:r>
      <w:r w:rsidRPr="002519A0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2519A0">
        <w:rPr>
          <w:rFonts w:asciiTheme="majorHAnsi" w:eastAsia="Calibri" w:hAnsiTheme="majorHAnsi" w:cs="Calibri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–</w:t>
      </w:r>
    </w:p>
    <w:p w14:paraId="5BA3111E" w14:textId="77777777" w:rsidR="006805C8" w:rsidRPr="002519A0" w:rsidRDefault="002519A0">
      <w:pPr>
        <w:spacing w:before="9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Second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year,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yi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to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2519A0">
        <w:rPr>
          <w:rFonts w:asciiTheme="majorHAnsi" w:eastAsia="Calibri" w:hAnsiTheme="majorHAnsi" w:cs="Calibri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rd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 xml:space="preserve"> B</w:t>
      </w:r>
      <w:r w:rsidRPr="002519A0">
        <w:rPr>
          <w:rFonts w:asciiTheme="majorHAnsi" w:eastAsia="Calibri" w:hAnsiTheme="majorHAnsi" w:cs="Calibri"/>
          <w:sz w:val="22"/>
          <w:szCs w:val="22"/>
        </w:rPr>
        <w:t>ac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sz w:val="22"/>
          <w:szCs w:val="22"/>
        </w:rPr>
        <w:t>elor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Science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jo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in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ology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Statis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cs.</w:t>
      </w:r>
    </w:p>
    <w:p w14:paraId="19D48909" w14:textId="77777777" w:rsidR="006805C8" w:rsidRPr="002519A0" w:rsidRDefault="006805C8">
      <w:pPr>
        <w:spacing w:before="5" w:line="260" w:lineRule="exact"/>
        <w:rPr>
          <w:rFonts w:asciiTheme="majorHAnsi" w:hAnsiTheme="majorHAnsi"/>
          <w:sz w:val="22"/>
          <w:szCs w:val="22"/>
        </w:rPr>
      </w:pPr>
    </w:p>
    <w:p w14:paraId="0999EFA5" w14:textId="77777777" w:rsidR="006805C8" w:rsidRPr="002519A0" w:rsidRDefault="002519A0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Macleans</w:t>
      </w:r>
      <w:r w:rsidRPr="002519A0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z w:val="22"/>
          <w:szCs w:val="22"/>
        </w:rPr>
        <w:t>oll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ge,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Au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sz w:val="22"/>
          <w:szCs w:val="22"/>
        </w:rPr>
        <w:t>land</w:t>
      </w:r>
      <w:r w:rsidRPr="002519A0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</w:t>
      </w:r>
      <w:r w:rsidRPr="002519A0">
        <w:rPr>
          <w:rFonts w:asciiTheme="majorHAnsi" w:eastAsia="Calibri" w:hAnsiTheme="majorHAnsi" w:cs="Calibri"/>
          <w:spacing w:val="3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z w:val="22"/>
          <w:szCs w:val="22"/>
        </w:rPr>
        <w:t>5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–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2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09</w:t>
      </w:r>
    </w:p>
    <w:p w14:paraId="718B4A74" w14:textId="77777777" w:rsidR="006805C8" w:rsidRPr="002519A0" w:rsidRDefault="002519A0">
      <w:pPr>
        <w:spacing w:before="11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NCEA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3: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the</w:t>
      </w:r>
      <w:r w:rsidRPr="002519A0">
        <w:rPr>
          <w:rFonts w:asciiTheme="majorHAnsi" w:eastAsia="Calibri" w:hAnsiTheme="majorHAnsi" w:cs="Calibri"/>
          <w:sz w:val="22"/>
          <w:szCs w:val="22"/>
        </w:rPr>
        <w:t>mat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z w:val="22"/>
          <w:szCs w:val="22"/>
        </w:rPr>
        <w:t>cs</w:t>
      </w:r>
      <w:r w:rsidRPr="002519A0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with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lc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us</w:t>
      </w:r>
      <w:r w:rsidRPr="002519A0">
        <w:rPr>
          <w:rFonts w:asciiTheme="majorHAnsi" w:eastAsia="Calibri" w:hAnsiTheme="majorHAnsi" w:cs="Calibri"/>
          <w:sz w:val="22"/>
          <w:szCs w:val="22"/>
        </w:rPr>
        <w:t>,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Statistics</w:t>
      </w:r>
      <w:r w:rsidRPr="002519A0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&amp;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Mo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lling,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Chemi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ry,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Ph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z w:val="22"/>
          <w:szCs w:val="22"/>
        </w:rPr>
        <w:t>si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z w:val="22"/>
          <w:szCs w:val="22"/>
        </w:rPr>
        <w:t>,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Ge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y</w:t>
      </w:r>
    </w:p>
    <w:p w14:paraId="07B44938" w14:textId="77777777" w:rsidR="006805C8" w:rsidRPr="002519A0" w:rsidRDefault="002519A0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NCEA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2: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sz w:val="22"/>
          <w:szCs w:val="22"/>
        </w:rPr>
        <w:t>ematics,</w:t>
      </w:r>
      <w:r w:rsidRPr="002519A0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English,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Chemistry,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Physics,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Painting,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z w:val="22"/>
          <w:szCs w:val="22"/>
        </w:rPr>
        <w:t>oor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Education</w:t>
      </w:r>
    </w:p>
    <w:p w14:paraId="2A698D3C" w14:textId="77777777" w:rsidR="006805C8" w:rsidRPr="002519A0" w:rsidRDefault="002519A0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  <w:sectPr w:rsidR="006805C8" w:rsidRPr="002519A0">
          <w:pgSz w:w="11920" w:h="16840"/>
          <w:pgMar w:top="1580" w:right="1280" w:bottom="280" w:left="1280" w:header="720" w:footer="720" w:gutter="0"/>
          <w:cols w:space="720"/>
        </w:sect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NCEA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1: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sz w:val="22"/>
          <w:szCs w:val="22"/>
        </w:rPr>
        <w:t>ematics,</w:t>
      </w:r>
      <w:r w:rsidRPr="002519A0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English,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Sc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,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Art,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Graphics,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sic</w:t>
      </w:r>
    </w:p>
    <w:p w14:paraId="2E5C10DD" w14:textId="77777777" w:rsidR="006805C8" w:rsidRPr="002519A0" w:rsidRDefault="002519A0">
      <w:pPr>
        <w:spacing w:before="7" w:line="140" w:lineRule="exact"/>
        <w:rPr>
          <w:rFonts w:asciiTheme="majorHAnsi" w:hAnsiTheme="majorHAnsi"/>
          <w:sz w:val="22"/>
          <w:szCs w:val="22"/>
        </w:rPr>
      </w:pPr>
      <w:r w:rsidRPr="002519A0">
        <w:rPr>
          <w:rFonts w:asciiTheme="majorHAnsi" w:hAnsiTheme="majorHAnsi"/>
          <w:sz w:val="22"/>
          <w:szCs w:val="22"/>
        </w:rPr>
        <w:lastRenderedPageBreak/>
        <w:pict w14:anchorId="37D805A3">
          <v:group id="_x0000_s1034" style="position:absolute;margin-left:63.2pt;margin-top:90.55pt;width:475pt;height:654.2pt;z-index:-251654656;mso-position-horizontal-relative:page;mso-position-vertical-relative:page" coordorigin="1264,1811" coordsize="9500,13084">
            <v:shape id="_x0000_s1038" style="position:absolute;left:1270;top:1822;width:9488;height:0" coordorigin="1270,1822" coordsize="9488,0" path="m1270,1822r9488,e" filled="f" strokeweight=".58pt">
              <v:path arrowok="t"/>
            </v:shape>
            <v:shape id="_x0000_s1037" style="position:absolute;left:1274;top:1817;width:0;height:13073" coordorigin="1274,1817" coordsize="0,13073" path="m1274,1817r,13073e" filled="f" strokeweight=".58pt">
              <v:path arrowok="t"/>
            </v:shape>
            <v:shape id="_x0000_s1036" style="position:absolute;left:1270;top:14885;width:9480;height:0" coordorigin="1270,14885" coordsize="9480,0" path="m1270,14885r9480,e" filled="f" strokeweight=".58pt">
              <v:path arrowok="t"/>
            </v:shape>
            <v:shape id="_x0000_s1035" style="position:absolute;left:10754;top:1817;width:0;height:13072" coordorigin="10754,1817" coordsize="0,13072" path="m10754,1817r,13073e" filled="f" strokeweight=".52pt">
              <v:path arrowok="t"/>
            </v:shape>
            <w10:wrap anchorx="page" anchory="page"/>
          </v:group>
        </w:pict>
      </w:r>
    </w:p>
    <w:p w14:paraId="1CFFAE80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D63187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36D765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F1FEE1" w14:textId="77777777" w:rsidR="006805C8" w:rsidRPr="002519A0" w:rsidRDefault="002519A0">
      <w:pPr>
        <w:spacing w:before="11"/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hAnsiTheme="majorHAnsi"/>
          <w:sz w:val="22"/>
          <w:szCs w:val="22"/>
        </w:rPr>
        <w:pict w14:anchorId="755D2085">
          <v:group id="_x0000_s1032" style="position:absolute;left:0;text-align:left;margin-left:67.5pt;margin-top:16.05pt;width:466.4pt;height:0;z-index:-251658752;mso-position-horizontal-relative:page" coordorigin="1350,321" coordsize="9328,0">
            <v:shape id="_x0000_s1033" style="position:absolute;left:1350;top:321;width:9328;height:0" coordorigin="1350,321" coordsize="9328,0" path="m1350,321r9328,e" filled="f" strokeweight=".20464mm">
              <v:path arrowok="t"/>
            </v:shape>
            <w10:wrap anchorx="page"/>
          </v:group>
        </w:pic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>Achie</w:t>
      </w:r>
      <w:r w:rsidRPr="002519A0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>em</w:t>
      </w:r>
      <w:r w:rsidRPr="002519A0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>ts</w:t>
      </w:r>
      <w:r w:rsidRPr="002519A0">
        <w:rPr>
          <w:rFonts w:asciiTheme="majorHAnsi" w:eastAsia="Calibri" w:hAnsiTheme="majorHAnsi" w:cs="Calibri"/>
          <w:b/>
          <w:spacing w:val="1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>/</w:t>
      </w:r>
      <w:r w:rsidRPr="002519A0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Re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sib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tie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:</w:t>
      </w:r>
    </w:p>
    <w:p w14:paraId="6FCBD8A0" w14:textId="77777777" w:rsidR="006805C8" w:rsidRPr="002519A0" w:rsidRDefault="006805C8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p w14:paraId="7A4258A0" w14:textId="77777777" w:rsidR="006805C8" w:rsidRPr="002519A0" w:rsidRDefault="002519A0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20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z w:val="22"/>
          <w:szCs w:val="22"/>
        </w:rPr>
        <w:t xml:space="preserve">9    </w:t>
      </w:r>
      <w:r w:rsidRPr="002519A0">
        <w:rPr>
          <w:rFonts w:asciiTheme="majorHAnsi" w:eastAsia="Calibri" w:hAnsiTheme="majorHAnsi" w:cs="Calibri"/>
          <w:spacing w:val="3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Scho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Prefe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Pe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pport</w:t>
      </w:r>
      <w:r w:rsidRPr="002519A0">
        <w:rPr>
          <w:rFonts w:asciiTheme="majorHAnsi" w:eastAsia="Calibri" w:hAnsiTheme="majorHAnsi" w:cs="Calibri"/>
          <w:sz w:val="22"/>
          <w:szCs w:val="22"/>
        </w:rPr>
        <w:t>,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College</w:t>
      </w:r>
    </w:p>
    <w:p w14:paraId="5E4EDE8B" w14:textId="77777777" w:rsidR="006805C8" w:rsidRPr="002519A0" w:rsidRDefault="002519A0">
      <w:pPr>
        <w:spacing w:line="260" w:lineRule="exact"/>
        <w:ind w:left="8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Mem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2519A0">
        <w:rPr>
          <w:rFonts w:asciiTheme="majorHAnsi" w:eastAsia="Calibri" w:hAnsiTheme="majorHAnsi" w:cs="Calibri"/>
          <w:sz w:val="22"/>
          <w:szCs w:val="22"/>
        </w:rPr>
        <w:t>er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of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sc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Ru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2519A0">
        <w:rPr>
          <w:rFonts w:asciiTheme="majorHAnsi" w:eastAsia="Calibri" w:hAnsiTheme="majorHAnsi" w:cs="Calibri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1</w:t>
      </w:r>
      <w:r w:rsidRPr="002519A0">
        <w:rPr>
          <w:rFonts w:asciiTheme="majorHAnsi" w:eastAsia="Calibri" w:hAnsiTheme="majorHAnsi" w:cs="Calibri"/>
          <w:spacing w:val="1"/>
          <w:position w:val="10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position w:val="10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23"/>
          <w:position w:val="10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XV,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Cr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z w:val="22"/>
          <w:szCs w:val="22"/>
        </w:rPr>
        <w:t>cket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2519A0">
        <w:rPr>
          <w:rFonts w:asciiTheme="majorHAnsi" w:eastAsia="Calibri" w:hAnsiTheme="majorHAnsi" w:cs="Calibri"/>
          <w:spacing w:val="1"/>
          <w:position w:val="10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position w:val="10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21"/>
          <w:position w:val="10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XI,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ncert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Band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Stage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Band.</w:t>
      </w:r>
    </w:p>
    <w:p w14:paraId="12BC7468" w14:textId="77777777" w:rsidR="006805C8" w:rsidRPr="002519A0" w:rsidRDefault="006805C8">
      <w:pPr>
        <w:spacing w:before="5" w:line="260" w:lineRule="exact"/>
        <w:rPr>
          <w:rFonts w:asciiTheme="majorHAnsi" w:hAnsiTheme="majorHAnsi"/>
          <w:sz w:val="22"/>
          <w:szCs w:val="22"/>
        </w:rPr>
      </w:pPr>
    </w:p>
    <w:p w14:paraId="62CA8190" w14:textId="77777777" w:rsidR="006805C8" w:rsidRPr="002519A0" w:rsidRDefault="002519A0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hAnsiTheme="majorHAnsi"/>
          <w:sz w:val="22"/>
          <w:szCs w:val="22"/>
        </w:rPr>
        <w:pict w14:anchorId="10B57426">
          <v:group id="_x0000_s1030" style="position:absolute;left:0;text-align:left;margin-left:67.5pt;margin-top:15.5pt;width:466.4pt;height:0;z-index:-251657728;mso-position-horizontal-relative:page" coordorigin="1350,310" coordsize="9328,0">
            <v:shape id="_x0000_s1031" style="position:absolute;left:1350;top:310;width:9328;height:0" coordorigin="1350,310" coordsize="9328,0" path="m1350,310r9328,e" filled="f" strokeweight=".58pt">
              <v:path arrowok="t"/>
            </v:shape>
            <w10:wrap anchorx="page"/>
          </v:group>
        </w:pict>
      </w:r>
      <w:r w:rsidRPr="002519A0">
        <w:rPr>
          <w:rFonts w:asciiTheme="majorHAnsi" w:eastAsia="Calibri" w:hAnsiTheme="majorHAnsi" w:cs="Calibri"/>
          <w:b/>
          <w:spacing w:val="1"/>
          <w:sz w:val="22"/>
          <w:szCs w:val="22"/>
        </w:rPr>
        <w:t>Wo</w:t>
      </w:r>
      <w:r w:rsidRPr="002519A0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b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xp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rie</w:t>
      </w: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:</w:t>
      </w:r>
    </w:p>
    <w:p w14:paraId="0DD94B9B" w14:textId="77777777" w:rsidR="006805C8" w:rsidRPr="002519A0" w:rsidRDefault="006805C8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64362810" w14:textId="77777777" w:rsidR="006805C8" w:rsidRPr="002519A0" w:rsidRDefault="002519A0">
      <w:pPr>
        <w:spacing w:before="11"/>
        <w:ind w:left="62" w:right="478"/>
        <w:jc w:val="center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The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z w:val="22"/>
          <w:szCs w:val="22"/>
        </w:rPr>
        <w:t xml:space="preserve">er:    </w:t>
      </w:r>
      <w:r w:rsidRPr="002519A0">
        <w:rPr>
          <w:rFonts w:asciiTheme="majorHAnsi" w:eastAsia="Calibri" w:hAnsiTheme="majorHAnsi" w:cs="Calibri"/>
          <w:spacing w:val="3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Gour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z w:val="22"/>
          <w:szCs w:val="22"/>
        </w:rPr>
        <w:t>et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ar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</w:t>
      </w:r>
      <w:r w:rsidRPr="002519A0">
        <w:rPr>
          <w:rFonts w:asciiTheme="majorHAnsi" w:eastAsia="Calibri" w:hAnsiTheme="majorHAnsi" w:cs="Calibri"/>
          <w:spacing w:val="1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z w:val="22"/>
          <w:szCs w:val="22"/>
        </w:rPr>
        <w:t>7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–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2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09</w:t>
      </w:r>
    </w:p>
    <w:p w14:paraId="0CABD4D8" w14:textId="77777777" w:rsidR="006805C8" w:rsidRPr="002519A0" w:rsidRDefault="002519A0">
      <w:pPr>
        <w:spacing w:before="11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wo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18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months.</w:t>
      </w:r>
    </w:p>
    <w:p w14:paraId="37110C94" w14:textId="77777777" w:rsidR="006805C8" w:rsidRPr="002519A0" w:rsidRDefault="002519A0">
      <w:pPr>
        <w:spacing w:before="5"/>
        <w:ind w:left="764" w:right="1149"/>
        <w:jc w:val="center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rience</w:t>
      </w:r>
      <w:r w:rsidRPr="002519A0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in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n</w:t>
      </w:r>
      <w:r w:rsidRPr="002519A0">
        <w:rPr>
          <w:rFonts w:asciiTheme="majorHAnsi" w:eastAsia="Calibri" w:hAnsiTheme="majorHAnsi" w:cs="Calibri"/>
          <w:sz w:val="22"/>
          <w:szCs w:val="22"/>
        </w:rPr>
        <w:t>um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inclu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sz w:val="22"/>
          <w:szCs w:val="22"/>
        </w:rPr>
        <w:t>eckou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,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z w:val="22"/>
          <w:szCs w:val="22"/>
        </w:rPr>
        <w:t>ls,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fe</w:t>
      </w:r>
      <w:r w:rsidRPr="002519A0">
        <w:rPr>
          <w:rFonts w:asciiTheme="majorHAnsi" w:eastAsia="Calibri" w:hAnsiTheme="majorHAnsi" w:cs="Calibri"/>
          <w:sz w:val="22"/>
          <w:szCs w:val="22"/>
        </w:rPr>
        <w:t>,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b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ch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ry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offi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w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rk.</w:t>
      </w:r>
    </w:p>
    <w:p w14:paraId="241C66C1" w14:textId="77777777" w:rsidR="006805C8" w:rsidRPr="002519A0" w:rsidRDefault="002519A0">
      <w:pPr>
        <w:spacing w:before="5"/>
        <w:ind w:left="8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enjo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in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racting</w:t>
      </w:r>
      <w:r w:rsidRPr="002519A0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with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cu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lear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comp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re</w:t>
      </w:r>
      <w:r w:rsidRPr="002519A0">
        <w:rPr>
          <w:rFonts w:asciiTheme="majorHAnsi" w:eastAsia="Calibri" w:hAnsiTheme="majorHAnsi" w:cs="Calibri"/>
          <w:sz w:val="22"/>
          <w:szCs w:val="22"/>
        </w:rPr>
        <w:t>hensive</w:t>
      </w:r>
      <w:r w:rsidRPr="002519A0">
        <w:rPr>
          <w:rFonts w:asciiTheme="majorHAnsi" w:eastAsia="Calibri" w:hAnsiTheme="majorHAnsi" w:cs="Calibri"/>
          <w:spacing w:val="1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custom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service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skil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s.</w:t>
      </w:r>
    </w:p>
    <w:p w14:paraId="709EBD8C" w14:textId="77777777" w:rsidR="006805C8" w:rsidRPr="002519A0" w:rsidRDefault="006805C8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14DA8FFC" w14:textId="77777777" w:rsidR="006805C8" w:rsidRPr="002519A0" w:rsidRDefault="002519A0">
      <w:pPr>
        <w:ind w:left="62" w:right="478"/>
        <w:jc w:val="center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The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Cre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 xml:space="preserve">: </w:t>
      </w:r>
      <w:r w:rsidRPr="002519A0">
        <w:rPr>
          <w:rFonts w:asciiTheme="majorHAnsi" w:eastAsia="Calibri" w:hAnsiTheme="majorHAnsi" w:cs="Calibri"/>
          <w:spacing w:val="3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ff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ic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cream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shop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fa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or</w:t>
      </w:r>
      <w:r w:rsidRPr="002519A0">
        <w:rPr>
          <w:rFonts w:asciiTheme="majorHAnsi" w:eastAsia="Calibri" w:hAnsiTheme="majorHAnsi" w:cs="Calibri"/>
          <w:sz w:val="22"/>
          <w:szCs w:val="22"/>
        </w:rPr>
        <w:t xml:space="preserve">y                                    </w:t>
      </w:r>
      <w:r w:rsidRPr="002519A0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z w:val="22"/>
          <w:szCs w:val="22"/>
        </w:rPr>
        <w:t>9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–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2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10</w:t>
      </w:r>
    </w:p>
    <w:p w14:paraId="1FD26E39" w14:textId="77777777" w:rsidR="006805C8" w:rsidRPr="002519A0" w:rsidRDefault="002519A0">
      <w:pPr>
        <w:spacing w:before="9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wo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part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ime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we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ken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2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z w:val="22"/>
          <w:szCs w:val="22"/>
        </w:rPr>
        <w:t>09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universi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ho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li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st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.</w:t>
      </w:r>
    </w:p>
    <w:p w14:paraId="66DB329B" w14:textId="77777777" w:rsidR="006805C8" w:rsidRPr="002519A0" w:rsidRDefault="002519A0">
      <w:pPr>
        <w:spacing w:before="5" w:line="245" w:lineRule="auto"/>
        <w:ind w:left="800" w:right="995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learnt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 barista,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fu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her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impr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v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my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cust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mer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rv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z w:val="22"/>
          <w:szCs w:val="22"/>
        </w:rPr>
        <w:t>ce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sz w:val="22"/>
          <w:szCs w:val="22"/>
        </w:rPr>
        <w:t>ills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how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to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 xml:space="preserve">al </w:t>
      </w:r>
      <w:r w:rsidRPr="002519A0">
        <w:rPr>
          <w:rFonts w:asciiTheme="majorHAnsi" w:eastAsia="Calibri" w:hAnsiTheme="majorHAnsi" w:cs="Calibri"/>
          <w:sz w:val="22"/>
          <w:szCs w:val="22"/>
        </w:rPr>
        <w:t>wi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diffi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z w:val="22"/>
          <w:szCs w:val="22"/>
        </w:rPr>
        <w:t>ult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cus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ers.</w:t>
      </w:r>
    </w:p>
    <w:p w14:paraId="02316377" w14:textId="77777777" w:rsidR="006805C8" w:rsidRPr="002519A0" w:rsidRDefault="002519A0">
      <w:pPr>
        <w:spacing w:before="1"/>
        <w:ind w:left="8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also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assisted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in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facto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z w:val="22"/>
          <w:szCs w:val="22"/>
        </w:rPr>
        <w:t>y,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king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pac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ging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go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z w:val="22"/>
          <w:szCs w:val="22"/>
        </w:rPr>
        <w:t>rmet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cream.</w:t>
      </w:r>
    </w:p>
    <w:p w14:paraId="3BC18913" w14:textId="77777777" w:rsidR="006805C8" w:rsidRPr="002519A0" w:rsidRDefault="006805C8">
      <w:pPr>
        <w:spacing w:before="5" w:line="260" w:lineRule="exact"/>
        <w:rPr>
          <w:rFonts w:asciiTheme="majorHAnsi" w:hAnsiTheme="majorHAnsi"/>
          <w:sz w:val="22"/>
          <w:szCs w:val="22"/>
        </w:rPr>
      </w:pPr>
    </w:p>
    <w:p w14:paraId="0AB46444" w14:textId="77777777" w:rsidR="006805C8" w:rsidRPr="002519A0" w:rsidRDefault="002519A0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hAnsiTheme="majorHAnsi"/>
          <w:sz w:val="22"/>
          <w:szCs w:val="22"/>
        </w:rPr>
        <w:pict w14:anchorId="1C358397">
          <v:group id="_x0000_s1028" style="position:absolute;left:0;text-align:left;margin-left:67.5pt;margin-top:15.5pt;width:466.4pt;height:0;z-index:-251656704;mso-position-horizontal-relative:page" coordorigin="1350,310" coordsize="9328,0">
            <v:shape id="_x0000_s1029" style="position:absolute;left:1350;top:310;width:9328;height:0" coordorigin="1350,310" coordsize="9328,0" path="m1350,310r9328,e" filled="f" strokeweight=".58pt">
              <v:path arrowok="t"/>
            </v:shape>
            <w10:wrap anchorx="page"/>
          </v:group>
        </w:pic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nt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s:</w:t>
      </w:r>
    </w:p>
    <w:p w14:paraId="45773E53" w14:textId="77777777" w:rsidR="006805C8" w:rsidRPr="002519A0" w:rsidRDefault="006805C8">
      <w:pPr>
        <w:spacing w:line="100" w:lineRule="exact"/>
        <w:rPr>
          <w:rFonts w:asciiTheme="majorHAnsi" w:hAnsiTheme="majorHAnsi"/>
          <w:sz w:val="22"/>
          <w:szCs w:val="22"/>
        </w:rPr>
      </w:pPr>
    </w:p>
    <w:p w14:paraId="0A9EC3C8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C98A07" w14:textId="77777777" w:rsidR="006805C8" w:rsidRPr="002519A0" w:rsidRDefault="002519A0">
      <w:pPr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Played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ru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2519A0">
        <w:rPr>
          <w:rFonts w:asciiTheme="majorHAnsi" w:eastAsia="Calibri" w:hAnsiTheme="majorHAnsi" w:cs="Calibri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fo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t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last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six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z w:val="22"/>
          <w:szCs w:val="22"/>
        </w:rPr>
        <w:t>ing</w:t>
      </w:r>
      <w:r w:rsidRPr="002519A0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st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z w:val="22"/>
          <w:szCs w:val="22"/>
        </w:rPr>
        <w:t>or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2519A0">
        <w:rPr>
          <w:rFonts w:asciiTheme="majorHAnsi" w:eastAsia="Calibri" w:hAnsiTheme="majorHAnsi" w:cs="Calibri"/>
          <w:sz w:val="22"/>
          <w:szCs w:val="22"/>
        </w:rPr>
        <w:t>kland</w:t>
      </w:r>
      <w:r w:rsidRPr="002519A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Unive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z w:val="22"/>
          <w:szCs w:val="22"/>
        </w:rPr>
        <w:t>si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Rugby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Club.</w:t>
      </w:r>
    </w:p>
    <w:p w14:paraId="59C0F520" w14:textId="77777777" w:rsidR="006805C8" w:rsidRPr="002519A0" w:rsidRDefault="002519A0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enjo</w:t>
      </w:r>
      <w:r w:rsidRPr="002519A0">
        <w:rPr>
          <w:rFonts w:asciiTheme="majorHAnsi" w:eastAsia="Calibri" w:hAnsiTheme="majorHAnsi" w:cs="Calibri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golf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skiing.</w:t>
      </w:r>
    </w:p>
    <w:p w14:paraId="5A88AA82" w14:textId="77777777" w:rsidR="006805C8" w:rsidRPr="002519A0" w:rsidRDefault="002519A0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build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fi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gear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bikes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and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j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bike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.</w:t>
      </w:r>
    </w:p>
    <w:p w14:paraId="48022DEB" w14:textId="77777777" w:rsidR="006805C8" w:rsidRPr="002519A0" w:rsidRDefault="002519A0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519A0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Oth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int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sts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include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music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d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art.</w:t>
      </w:r>
    </w:p>
    <w:p w14:paraId="16A87168" w14:textId="77777777" w:rsidR="006805C8" w:rsidRPr="002519A0" w:rsidRDefault="006805C8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57135EDF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D2B84C7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91921F" w14:textId="77777777" w:rsidR="006805C8" w:rsidRPr="002519A0" w:rsidRDefault="002519A0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hAnsiTheme="majorHAnsi"/>
          <w:sz w:val="22"/>
          <w:szCs w:val="22"/>
        </w:rPr>
        <w:pict w14:anchorId="4C05EAA8">
          <v:group id="_x0000_s1026" style="position:absolute;left:0;text-align:left;margin-left:67.5pt;margin-top:15.5pt;width:466.4pt;height:0;z-index:-251655680;mso-position-horizontal-relative:page" coordorigin="1350,310" coordsize="9328,0">
            <v:shape id="_x0000_s1027" style="position:absolute;left:1350;top:310;width:9328;height:0" coordorigin="1350,310" coordsize="9328,0" path="m1350,310r9328,e" filled="f" strokeweight=".58pt">
              <v:path arrowok="t"/>
            </v:shape>
            <w10:wrap anchorx="page"/>
          </v:group>
        </w:pic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ferees:</w:t>
      </w:r>
    </w:p>
    <w:p w14:paraId="509F8235" w14:textId="77777777" w:rsidR="006805C8" w:rsidRPr="002519A0" w:rsidRDefault="006805C8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12530805" w14:textId="77777777" w:rsidR="006805C8" w:rsidRPr="002519A0" w:rsidRDefault="002519A0">
      <w:pPr>
        <w:spacing w:before="16"/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b/>
          <w:sz w:val="22"/>
          <w:szCs w:val="22"/>
        </w:rPr>
        <w:t>J</w:t>
      </w:r>
      <w:r w:rsidRPr="002519A0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b/>
          <w:w w:val="101"/>
          <w:sz w:val="22"/>
          <w:szCs w:val="22"/>
        </w:rPr>
        <w:t>Brown</w:t>
      </w:r>
    </w:p>
    <w:p w14:paraId="1667565A" w14:textId="77777777" w:rsidR="006805C8" w:rsidRPr="002519A0" w:rsidRDefault="002519A0">
      <w:pPr>
        <w:spacing w:before="5"/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021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9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2519A0">
        <w:rPr>
          <w:rFonts w:asciiTheme="majorHAnsi" w:eastAsia="Calibri" w:hAnsiTheme="majorHAnsi" w:cs="Calibri"/>
          <w:sz w:val="22"/>
          <w:szCs w:val="22"/>
        </w:rPr>
        <w:t>7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6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5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4</w:t>
      </w:r>
    </w:p>
    <w:p w14:paraId="15686675" w14:textId="77777777" w:rsidR="006805C8" w:rsidRPr="002519A0" w:rsidRDefault="002519A0">
      <w:pPr>
        <w:spacing w:before="4"/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he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Groc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od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Mark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t</w:t>
      </w:r>
    </w:p>
    <w:p w14:paraId="612F4CFA" w14:textId="77777777" w:rsidR="006805C8" w:rsidRPr="002519A0" w:rsidRDefault="002519A0">
      <w:pPr>
        <w:spacing w:before="5"/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James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was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519A0">
        <w:rPr>
          <w:rFonts w:asciiTheme="majorHAnsi" w:eastAsia="Calibri" w:hAnsiTheme="majorHAnsi" w:cs="Calibri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z w:val="22"/>
          <w:szCs w:val="22"/>
        </w:rPr>
        <w:t>riod</w:t>
      </w:r>
      <w:r w:rsidRPr="002519A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he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Groc</w:t>
      </w:r>
      <w:r w:rsidRPr="002519A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r.</w:t>
      </w:r>
    </w:p>
    <w:p w14:paraId="6EA8EEAE" w14:textId="77777777" w:rsidR="006805C8" w:rsidRPr="002519A0" w:rsidRDefault="006805C8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61D97D93" w14:textId="77777777" w:rsidR="006805C8" w:rsidRPr="002519A0" w:rsidRDefault="002519A0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b/>
          <w:sz w:val="22"/>
          <w:szCs w:val="22"/>
        </w:rPr>
        <w:t>Ma</w:t>
      </w:r>
      <w:r w:rsidRPr="002519A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2519A0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2519A0">
        <w:rPr>
          <w:rFonts w:asciiTheme="majorHAnsi" w:eastAsia="Calibri" w:hAnsiTheme="majorHAnsi" w:cs="Calibri"/>
          <w:b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Cook</w:t>
      </w:r>
    </w:p>
    <w:p w14:paraId="6FB34DAF" w14:textId="77777777" w:rsidR="006805C8" w:rsidRPr="002519A0" w:rsidRDefault="002519A0">
      <w:pPr>
        <w:spacing w:before="4"/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09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2519A0">
        <w:rPr>
          <w:rFonts w:asciiTheme="majorHAnsi" w:eastAsia="Calibri" w:hAnsiTheme="majorHAnsi" w:cs="Calibri"/>
          <w:sz w:val="22"/>
          <w:szCs w:val="22"/>
        </w:rPr>
        <w:t>85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1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2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34</w:t>
      </w:r>
    </w:p>
    <w:p w14:paraId="4CB8383F" w14:textId="77777777" w:rsidR="006805C8" w:rsidRPr="002519A0" w:rsidRDefault="002519A0">
      <w:pPr>
        <w:spacing w:before="4"/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z w:val="22"/>
          <w:szCs w:val="22"/>
        </w:rPr>
        <w:t>he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Ic</w:t>
      </w:r>
      <w:r w:rsidRPr="002519A0">
        <w:rPr>
          <w:rFonts w:asciiTheme="majorHAnsi" w:eastAsia="Calibri" w:hAnsiTheme="majorHAnsi" w:cs="Calibri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Cr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519A0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P</w:t>
      </w:r>
      <w:r w:rsidRPr="002519A0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l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a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ce</w:t>
      </w:r>
    </w:p>
    <w:p w14:paraId="5252A486" w14:textId="77777777" w:rsidR="006805C8" w:rsidRPr="002519A0" w:rsidRDefault="002519A0">
      <w:pPr>
        <w:spacing w:before="5"/>
        <w:ind w:left="100"/>
        <w:rPr>
          <w:rFonts w:asciiTheme="majorHAnsi" w:eastAsia="Calibri" w:hAnsiTheme="majorHAnsi" w:cs="Calibri"/>
          <w:sz w:val="22"/>
          <w:szCs w:val="22"/>
        </w:rPr>
      </w:pPr>
      <w:r w:rsidRPr="002519A0">
        <w:rPr>
          <w:rFonts w:asciiTheme="majorHAnsi" w:eastAsia="Calibri" w:hAnsiTheme="majorHAnsi" w:cs="Calibri"/>
          <w:sz w:val="22"/>
          <w:szCs w:val="22"/>
        </w:rPr>
        <w:t>Mary,</w:t>
      </w:r>
      <w:r w:rsidRPr="002519A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is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joint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owner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519A0">
        <w:rPr>
          <w:rFonts w:asciiTheme="majorHAnsi" w:eastAsia="Calibri" w:hAnsiTheme="majorHAnsi" w:cs="Calibri"/>
          <w:sz w:val="22"/>
          <w:szCs w:val="22"/>
        </w:rPr>
        <w:t>f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2519A0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2519A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519A0">
        <w:rPr>
          <w:rFonts w:asciiTheme="majorHAnsi" w:eastAsia="Calibri" w:hAnsiTheme="majorHAnsi" w:cs="Calibri"/>
          <w:sz w:val="22"/>
          <w:szCs w:val="22"/>
        </w:rPr>
        <w:t>s</w:t>
      </w:r>
      <w:r w:rsidRPr="002519A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z w:val="22"/>
          <w:szCs w:val="22"/>
        </w:rPr>
        <w:t>family</w:t>
      </w:r>
      <w:r w:rsidRPr="002519A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business.</w:t>
      </w:r>
    </w:p>
    <w:p w14:paraId="477E8823" w14:textId="77777777" w:rsidR="006805C8" w:rsidRPr="002519A0" w:rsidRDefault="006805C8">
      <w:pPr>
        <w:spacing w:before="10" w:line="120" w:lineRule="exact"/>
        <w:rPr>
          <w:rFonts w:asciiTheme="majorHAnsi" w:hAnsiTheme="majorHAnsi"/>
          <w:sz w:val="22"/>
          <w:szCs w:val="22"/>
        </w:rPr>
      </w:pPr>
    </w:p>
    <w:p w14:paraId="5C39904A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613E1A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982F67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5F78F4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B0101E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6722D1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AF968C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12F64E8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23EEF46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36E25D9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AED25E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C94681" w14:textId="77777777" w:rsidR="006805C8" w:rsidRPr="002519A0" w:rsidRDefault="002519A0">
      <w:pPr>
        <w:spacing w:before="16"/>
        <w:ind w:right="115"/>
        <w:jc w:val="right"/>
        <w:rPr>
          <w:rFonts w:asciiTheme="majorHAnsi" w:eastAsia="Calibri" w:hAnsiTheme="majorHAnsi" w:cs="Calibri"/>
          <w:sz w:val="22"/>
          <w:szCs w:val="22"/>
        </w:rPr>
        <w:sectPr w:rsidR="006805C8" w:rsidRPr="002519A0">
          <w:pgSz w:w="11920" w:h="16840"/>
          <w:pgMar w:top="1580" w:right="1140" w:bottom="280" w:left="1280" w:header="720" w:footer="720" w:gutter="0"/>
          <w:cols w:space="720"/>
        </w:sectPr>
      </w:pPr>
      <w:r w:rsidRPr="002519A0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519A0">
        <w:rPr>
          <w:rFonts w:asciiTheme="majorHAnsi" w:eastAsia="Calibri" w:hAnsiTheme="majorHAnsi" w:cs="Calibri"/>
          <w:sz w:val="22"/>
          <w:szCs w:val="22"/>
        </w:rPr>
        <w:t>ay</w:t>
      </w:r>
      <w:r w:rsidRPr="002519A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2</w:t>
      </w:r>
      <w:r w:rsidRPr="002519A0">
        <w:rPr>
          <w:rFonts w:asciiTheme="majorHAnsi" w:eastAsia="Calibri" w:hAnsiTheme="majorHAnsi" w:cs="Calibri"/>
          <w:w w:val="101"/>
          <w:sz w:val="22"/>
          <w:szCs w:val="22"/>
        </w:rPr>
        <w:t>0</w:t>
      </w:r>
      <w:r w:rsidRPr="002519A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11</w:t>
      </w:r>
    </w:p>
    <w:p w14:paraId="58A27AFC" w14:textId="77777777" w:rsidR="006805C8" w:rsidRPr="002519A0" w:rsidRDefault="006805C8">
      <w:pPr>
        <w:spacing w:line="200" w:lineRule="exact"/>
        <w:rPr>
          <w:rFonts w:asciiTheme="majorHAnsi" w:hAnsiTheme="majorHAnsi"/>
          <w:sz w:val="22"/>
          <w:szCs w:val="22"/>
        </w:rPr>
      </w:pPr>
    </w:p>
    <w:sectPr w:rsidR="006805C8" w:rsidRPr="002519A0">
      <w:pgSz w:w="11920" w:h="16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212E2"/>
    <w:multiLevelType w:val="multilevel"/>
    <w:tmpl w:val="40BCFB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5C8"/>
    <w:rsid w:val="002519A0"/>
    <w:rsid w:val="0068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42295A99"/>
  <w15:docId w15:val="{7342061F-8490-4EDC-9FF3-32D74E9B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519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19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rist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517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2021-03-23T15:56:00Z</dcterms:created>
  <dcterms:modified xsi:type="dcterms:W3CDTF">2021-03-23T16:12:00Z</dcterms:modified>
</cp:coreProperties>
</file>